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45DD6" w14:textId="77777777" w:rsidR="00E652DA" w:rsidRDefault="00E652DA">
      <w:r>
        <w:separator/>
      </w:r>
    </w:p>
  </w:endnote>
  <w:endnote w:type="continuationSeparator" w:id="0">
    <w:p w14:paraId="7A6B807C" w14:textId="77777777" w:rsidR="00E652DA" w:rsidRDefault="00E6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13A9605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06206D">
      <w:rPr>
        <w:rFonts w:cs="Arial"/>
        <w:sz w:val="18"/>
        <w:szCs w:val="18"/>
      </w:rPr>
      <w:t>03.07</w:t>
    </w:r>
    <w:r w:rsidR="00C638C5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1FA3" w14:textId="77777777" w:rsidR="00E652DA" w:rsidRDefault="00E652DA">
      <w:r>
        <w:separator/>
      </w:r>
    </w:p>
  </w:footnote>
  <w:footnote w:type="continuationSeparator" w:id="0">
    <w:p w14:paraId="45E7E131" w14:textId="77777777" w:rsidR="00E652DA" w:rsidRDefault="00E65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7E76" w14:textId="77777777" w:rsidR="00DA2630" w:rsidRPr="00A03750" w:rsidRDefault="00DA2630" w:rsidP="00DA263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162A0394" w14:textId="77777777" w:rsidR="00C638C5" w:rsidRPr="00A03750" w:rsidRDefault="00C638C5" w:rsidP="00C638C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5042E1EC" w14:textId="77777777" w:rsidR="00DA2630" w:rsidRPr="00A03750" w:rsidRDefault="00DA2630" w:rsidP="00DA263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MsvCwb+J8yElZJUGrNpwmRDjQNaAHcBUbwmuKeSeaEya0Oa7pQpZM18qAlLJzouYeKbNApl5dEuhrvkGsliDgA==" w:salt="pGPPVJ2vBmPBFd/RUH2VD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206D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B5806"/>
    <w:rsid w:val="005C3E3B"/>
    <w:rsid w:val="005D02C5"/>
    <w:rsid w:val="005E54AD"/>
    <w:rsid w:val="005E55E3"/>
    <w:rsid w:val="005E574F"/>
    <w:rsid w:val="005E7343"/>
    <w:rsid w:val="005F4326"/>
    <w:rsid w:val="00603E97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1253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4EC5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58C0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31ED2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38C5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C5F93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2630"/>
    <w:rsid w:val="00DA4612"/>
    <w:rsid w:val="00DB052F"/>
    <w:rsid w:val="00DB5A74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652DA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33</cp:revision>
  <cp:lastPrinted>2016-08-16T13:06:00Z</cp:lastPrinted>
  <dcterms:created xsi:type="dcterms:W3CDTF">2018-03-27T18:24:00Z</dcterms:created>
  <dcterms:modified xsi:type="dcterms:W3CDTF">2026-07-03T09:48:00Z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